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274CC108"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534D18">
        <w:rPr>
          <w:rFonts w:cs="Times New Roman"/>
          <w:b/>
          <w:bCs/>
          <w:sz w:val="20"/>
          <w:szCs w:val="20"/>
        </w:rPr>
        <w:t>1</w:t>
      </w:r>
      <w:r w:rsidR="00362840">
        <w:rPr>
          <w:rFonts w:cs="Times New Roman"/>
          <w:b/>
          <w:bCs/>
          <w:sz w:val="20"/>
          <w:szCs w:val="20"/>
        </w:rPr>
        <w:t>8</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12AAE0A4" w14:textId="02942E8D" w:rsidR="00073E9D" w:rsidRPr="00602001" w:rsidRDefault="00073E9D" w:rsidP="00F316B5">
      <w:pPr>
        <w:spacing w:after="0"/>
        <w:jc w:val="center"/>
        <w:rPr>
          <w:rFonts w:cs="Times New Roman"/>
          <w:b/>
          <w:i/>
          <w:iCs/>
          <w:sz w:val="20"/>
          <w:szCs w:val="20"/>
        </w:rPr>
      </w:pPr>
      <w:r>
        <w:rPr>
          <w:rFonts w:cs="Times New Roman"/>
          <w:b/>
          <w:color w:val="EE0000"/>
          <w:sz w:val="20"/>
          <w:szCs w:val="20"/>
        </w:rPr>
        <w:t>Zmiana – 30.03.2026 r.</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4A3D043C"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534D18">
        <w:rPr>
          <w:rFonts w:cs="Times New Roman"/>
          <w:sz w:val="20"/>
          <w:szCs w:val="20"/>
        </w:rPr>
        <w:t>1</w:t>
      </w:r>
      <w:r w:rsidR="00362840">
        <w:rPr>
          <w:rFonts w:cs="Times New Roman"/>
          <w:sz w:val="20"/>
          <w:szCs w:val="20"/>
        </w:rPr>
        <w:t>8</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099E5822"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 xml:space="preserve">Wykonawca oświadcza, że dostarczony do Zamawiającego przedmiot umowy będzie w pełni </w:t>
      </w:r>
      <w:r w:rsidRPr="00865002">
        <w:rPr>
          <w:rFonts w:cs="Times New Roman"/>
          <w:sz w:val="20"/>
          <w:szCs w:val="20"/>
        </w:rPr>
        <w:lastRenderedPageBreak/>
        <w:t>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534D18">
        <w:rPr>
          <w:rFonts w:cs="Times New Roman"/>
          <w:sz w:val="20"/>
          <w:szCs w:val="20"/>
        </w:rPr>
        <w:t>1</w:t>
      </w:r>
      <w:r w:rsidR="00362840">
        <w:rPr>
          <w:rFonts w:cs="Times New Roman"/>
          <w:sz w:val="20"/>
          <w:szCs w:val="20"/>
        </w:rPr>
        <w:t>8</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D0CFAE5"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3C3824" w:rsidRPr="000D0F86">
        <w:rPr>
          <w:rFonts w:cs="Times New Roman"/>
          <w:sz w:val="20"/>
          <w:szCs w:val="20"/>
        </w:rPr>
        <w:t>(Dz. U. z 202</w:t>
      </w:r>
      <w:r w:rsidR="003C3824">
        <w:rPr>
          <w:rFonts w:cs="Times New Roman"/>
          <w:sz w:val="20"/>
          <w:szCs w:val="20"/>
        </w:rPr>
        <w:t>4</w:t>
      </w:r>
      <w:r w:rsidR="003C3824" w:rsidRPr="000D0F86">
        <w:rPr>
          <w:rFonts w:cs="Times New Roman"/>
          <w:sz w:val="20"/>
          <w:szCs w:val="20"/>
        </w:rPr>
        <w:t xml:space="preserve">  r. poz. 1</w:t>
      </w:r>
      <w:r w:rsidR="003C3824">
        <w:rPr>
          <w:rFonts w:cs="Times New Roman"/>
          <w:sz w:val="20"/>
          <w:szCs w:val="20"/>
        </w:rPr>
        <w:t>620</w:t>
      </w:r>
      <w:r w:rsidR="003C3824" w:rsidRPr="000D0F86">
        <w:rPr>
          <w:rFonts w:cs="Times New Roman"/>
          <w:sz w:val="20"/>
          <w:szCs w:val="20"/>
        </w:rPr>
        <w:t xml:space="preserve"> z </w:t>
      </w:r>
      <w:proofErr w:type="spellStart"/>
      <w:r w:rsidR="003C3824" w:rsidRPr="000D0F86">
        <w:rPr>
          <w:rFonts w:cs="Times New Roman"/>
          <w:sz w:val="20"/>
          <w:szCs w:val="20"/>
        </w:rPr>
        <w:t>póż</w:t>
      </w:r>
      <w:proofErr w:type="spellEnd"/>
      <w:r w:rsidR="003C3824"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5F2DE9E3" w:rsidR="00E94C43" w:rsidRPr="003C3824" w:rsidRDefault="00E523BA" w:rsidP="003C3824">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B51B9E" w:rsidRPr="00B51B9E">
        <w:rPr>
          <w:rFonts w:cs="Times New Roman"/>
          <w:bCs/>
          <w:sz w:val="20"/>
          <w:szCs w:val="20"/>
        </w:rPr>
        <w:t>do dnia</w:t>
      </w:r>
      <w:r w:rsidR="00316DA4" w:rsidRPr="003C3824">
        <w:rPr>
          <w:bCs/>
          <w:sz w:val="20"/>
          <w:szCs w:val="20"/>
        </w:rPr>
        <w:t>……….</w:t>
      </w:r>
      <w:r w:rsidR="003C3824">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lastRenderedPageBreak/>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16134990"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3C3824">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 xml:space="preserve">Wykonawca zobowiązuje się zawiadomić Zamawiającego o terminie dostawy (telefonicznie lub e-mail) </w:t>
      </w:r>
      <w:r>
        <w:rPr>
          <w:bCs/>
          <w:sz w:val="20"/>
          <w:szCs w:val="20"/>
        </w:rPr>
        <w:lastRenderedPageBreak/>
        <w:t>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24A39400"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1D15B3">
        <w:rPr>
          <w:sz w:val="20"/>
          <w:szCs w:val="20"/>
        </w:rPr>
        <w:t>1</w:t>
      </w:r>
      <w:r w:rsidR="00362840">
        <w:rPr>
          <w:sz w:val="20"/>
          <w:szCs w:val="20"/>
        </w:rPr>
        <w:t>8</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7F72A2FF"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6BE4024D"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lastRenderedPageBreak/>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663D6439"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3"/>
      </w:r>
      <w:r w:rsidR="003C3824">
        <w:rPr>
          <w:rFonts w:cs="Times New Roman"/>
          <w:sz w:val="20"/>
          <w:szCs w:val="20"/>
        </w:rPr>
        <w:t xml:space="preserve"> </w:t>
      </w:r>
      <w:r w:rsidR="00E0742A" w:rsidRPr="003C3824">
        <w:rPr>
          <w:bCs/>
          <w:sz w:val="20"/>
          <w:szCs w:val="20"/>
        </w:rPr>
        <w:t>licząc od dnia odbioru Towaru</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253932F2"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t>
      </w:r>
      <w:r w:rsidRPr="001251B0">
        <w:rPr>
          <w:rFonts w:cs="Times New Roman"/>
          <w:sz w:val="20"/>
          <w:szCs w:val="20"/>
        </w:rPr>
        <w:lastRenderedPageBreak/>
        <w:t xml:space="preserve">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w:t>
      </w:r>
      <w:r w:rsidRPr="004F04B1">
        <w:rPr>
          <w:rFonts w:cs="Times New Roman"/>
          <w:sz w:val="20"/>
          <w:szCs w:val="20"/>
        </w:rPr>
        <w:lastRenderedPageBreak/>
        <w:t xml:space="preserve">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1E6421D7"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Przedłużenie okresu gwarancji powoduje przedłużenie okresu odpowiedzialności z tytułu rękojmi za wady. W </w:t>
      </w:r>
      <w:r w:rsidRPr="00FA7040">
        <w:rPr>
          <w:rFonts w:cs="Times New Roman"/>
          <w:sz w:val="20"/>
          <w:szCs w:val="20"/>
        </w:rPr>
        <w:lastRenderedPageBreak/>
        <w:t>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6107E48A"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52773C">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lastRenderedPageBreak/>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695829ED" w:rsidR="00927C98" w:rsidRPr="00073E9D" w:rsidRDefault="00073E9D" w:rsidP="00927C98">
      <w:pPr>
        <w:pStyle w:val="Akapitzlist"/>
        <w:numPr>
          <w:ilvl w:val="0"/>
          <w:numId w:val="54"/>
        </w:numPr>
        <w:autoSpaceDE w:val="0"/>
        <w:spacing w:after="0"/>
        <w:ind w:left="284" w:right="49" w:hanging="284"/>
        <w:rPr>
          <w:bCs/>
          <w:color w:val="EE0000"/>
          <w:sz w:val="20"/>
          <w:szCs w:val="20"/>
        </w:rPr>
      </w:pPr>
      <w:r w:rsidRPr="00073E9D">
        <w:rPr>
          <w:bCs/>
          <w:color w:val="EE0000"/>
          <w:sz w:val="20"/>
          <w:szCs w:val="20"/>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3BF47D40" w:rsidR="00927C98" w:rsidRPr="00073E9D" w:rsidRDefault="00073E9D" w:rsidP="00927C98">
      <w:pPr>
        <w:pStyle w:val="Akapitzlist"/>
        <w:numPr>
          <w:ilvl w:val="0"/>
          <w:numId w:val="54"/>
        </w:numPr>
        <w:autoSpaceDE w:val="0"/>
        <w:spacing w:after="0"/>
        <w:ind w:left="284" w:right="49" w:hanging="284"/>
        <w:rPr>
          <w:bCs/>
          <w:color w:val="EE0000"/>
          <w:sz w:val="20"/>
          <w:szCs w:val="20"/>
        </w:rPr>
      </w:pPr>
      <w:r w:rsidRPr="00073E9D">
        <w:rPr>
          <w:bCs/>
          <w:color w:val="EE0000"/>
          <w:sz w:val="20"/>
          <w:szCs w:val="20"/>
        </w:rPr>
        <w:t>Wykonawca zobowiązany jest w terminie 7 dni od doręczenia pisemnego żądania Zamawiającego udostępnić do kontroli wszystkie wskazane w tym żądaniu miejsca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 W przypadku braku możliwości kontroli na miejscu, Wykonawca zobowiązany jest wykazać zgodność stosowanych technologii oraz procesów produkcyjnych z zasadą DNSH poprzez przedłożenie innych wiarygodnych dokumentów, w szczególności oświadczeń producenta, certyfikatów lub innych dokumentów potwierdzających spełnianie wymogów środowiskowych.</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0BFE5BB8" w14:textId="7AA790B6" w:rsidR="0052773C" w:rsidRPr="00E01C58" w:rsidRDefault="0052773C"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w:t>
      </w:r>
      <w:r>
        <w:rPr>
          <w:rFonts w:cs="Times New Roman"/>
          <w:bCs/>
          <w:sz w:val="20"/>
          <w:szCs w:val="20"/>
        </w:rPr>
        <w:lastRenderedPageBreak/>
        <w:t xml:space="preserve">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230AA9C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w:t>
      </w:r>
      <w:r w:rsidR="001D15B3">
        <w:rPr>
          <w:rFonts w:cs="Times New Roman"/>
          <w:iCs/>
          <w:sz w:val="20"/>
          <w:szCs w:val="20"/>
        </w:rPr>
        <w:t xml:space="preserve"> </w:t>
      </w:r>
      <w:r w:rsidRPr="008C519C">
        <w:rPr>
          <w:rFonts w:cs="Times New Roman"/>
          <w:iCs/>
          <w:sz w:val="20"/>
          <w:szCs w:val="20"/>
        </w:rPr>
        <w:t>................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3C3824">
        <w:rPr>
          <w:rFonts w:cs="Times New Roman"/>
          <w:iCs/>
          <w:sz w:val="20"/>
          <w:szCs w:val="20"/>
        </w:rPr>
        <w:t>.</w:t>
      </w:r>
    </w:p>
    <w:p w14:paraId="20DCDA6D" w14:textId="1A6E785C"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w:t>
      </w:r>
      <w:proofErr w:type="spellStart"/>
      <w:r w:rsidRPr="00567C48">
        <w:rPr>
          <w:iCs/>
          <w:sz w:val="20"/>
          <w:szCs w:val="20"/>
        </w:rPr>
        <w:t>KSeF</w:t>
      </w:r>
      <w:proofErr w:type="spellEnd"/>
      <w:r w:rsidRPr="00567C48">
        <w:rPr>
          <w:iCs/>
          <w:sz w:val="20"/>
          <w:szCs w:val="20"/>
        </w:rPr>
        <w:t>),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za datę doręczenia faktury uznaje się datę nadania numeru identyfikującego fakturę w </w:t>
      </w:r>
      <w:proofErr w:type="spellStart"/>
      <w:r w:rsidRPr="00567C48">
        <w:rPr>
          <w:iCs/>
          <w:sz w:val="20"/>
          <w:szCs w:val="20"/>
        </w:rPr>
        <w:t>KSeF</w:t>
      </w:r>
      <w:proofErr w:type="spellEnd"/>
      <w:r w:rsidRPr="00567C48">
        <w:rPr>
          <w:iCs/>
          <w:sz w:val="20"/>
          <w:szCs w:val="20"/>
        </w:rPr>
        <w:t>,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zapewnienia technicznej możliwości wystawiania, odbierania i przetwarzania faktur ustrukturyzowanych w </w:t>
      </w:r>
      <w:proofErr w:type="spellStart"/>
      <w:r w:rsidRPr="00567C48">
        <w:rPr>
          <w:iCs/>
          <w:sz w:val="20"/>
          <w:szCs w:val="20"/>
        </w:rPr>
        <w:t>KSeF</w:t>
      </w:r>
      <w:proofErr w:type="spellEnd"/>
      <w:r w:rsidRPr="00567C48">
        <w:rPr>
          <w:iCs/>
          <w:sz w:val="20"/>
          <w:szCs w:val="20"/>
        </w:rPr>
        <w:t>,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w przypadku awarii systemu </w:t>
      </w:r>
      <w:proofErr w:type="spellStart"/>
      <w:r w:rsidRPr="00567C48">
        <w:rPr>
          <w:iCs/>
          <w:sz w:val="20"/>
          <w:szCs w:val="20"/>
        </w:rPr>
        <w:t>KSeF</w:t>
      </w:r>
      <w:proofErr w:type="spellEnd"/>
      <w:r w:rsidRPr="00567C48">
        <w:rPr>
          <w:iCs/>
          <w:sz w:val="20"/>
          <w:szCs w:val="20"/>
        </w:rPr>
        <w:t xml:space="preserve">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niezwłocznego informowania się nawzajem o wszelkich zmianach danych identyfikacyjnych niezbędnych do prawidłowego funkcjonowania </w:t>
      </w:r>
      <w:proofErr w:type="spellStart"/>
      <w:r w:rsidRPr="00567C48">
        <w:rPr>
          <w:iCs/>
          <w:sz w:val="20"/>
          <w:szCs w:val="20"/>
        </w:rPr>
        <w:t>KSeF</w:t>
      </w:r>
      <w:proofErr w:type="spellEnd"/>
      <w:r w:rsidRPr="00567C48">
        <w:rPr>
          <w:iCs/>
          <w:sz w:val="20"/>
          <w:szCs w:val="20"/>
        </w:rPr>
        <w:t>.</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w:t>
      </w:r>
      <w:r w:rsidRPr="00E51978">
        <w:rPr>
          <w:rFonts w:cs="Times New Roman"/>
          <w:iCs/>
          <w:sz w:val="20"/>
          <w:szCs w:val="20"/>
        </w:rPr>
        <w:lastRenderedPageBreak/>
        <w:t>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691D8760" w:rsidR="00A46EBE" w:rsidRPr="00B51B9E" w:rsidRDefault="00B51B9E"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lastRenderedPageBreak/>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5F269BD5"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2665B5">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lastRenderedPageBreak/>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 xml:space="preserve">Polska uchybiła zobowiązaniom, które </w:t>
      </w:r>
      <w:r w:rsidRPr="0099106E">
        <w:rPr>
          <w:sz w:val="20"/>
          <w:szCs w:val="20"/>
        </w:rPr>
        <w:lastRenderedPageBreak/>
        <w:t>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w:t>
      </w:r>
      <w:r w:rsidRPr="00602001">
        <w:rPr>
          <w:rFonts w:cs="Times New Roman"/>
          <w:bCs/>
          <w:sz w:val="20"/>
          <w:szCs w:val="20"/>
        </w:rPr>
        <w:lastRenderedPageBreak/>
        <w:t>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 xml:space="preserve">rozumieniu przepisów Kodeksu </w:t>
      </w:r>
      <w:r w:rsidRPr="009B38B0">
        <w:rPr>
          <w:rFonts w:cs="Times New Roman"/>
          <w:sz w:val="20"/>
          <w:szCs w:val="20"/>
        </w:rPr>
        <w:lastRenderedPageBreak/>
        <w:t>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6"/>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B6636F"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7E02CB">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5547BB18" w14:textId="77777777" w:rsidR="00B51B9E"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735EAFA1"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C9EB3" w14:textId="77777777" w:rsidR="007E703C" w:rsidRDefault="007E703C">
      <w:pPr>
        <w:spacing w:after="0" w:line="240" w:lineRule="auto"/>
      </w:pPr>
      <w:r>
        <w:separator/>
      </w:r>
    </w:p>
  </w:endnote>
  <w:endnote w:type="continuationSeparator" w:id="0">
    <w:p w14:paraId="2BE3348E" w14:textId="77777777" w:rsidR="007E703C" w:rsidRDefault="007E703C">
      <w:pPr>
        <w:spacing w:after="0" w:line="240" w:lineRule="auto"/>
      </w:pPr>
      <w:r>
        <w:continuationSeparator/>
      </w:r>
    </w:p>
  </w:endnote>
  <w:endnote w:type="continuationNotice" w:id="1">
    <w:p w14:paraId="01AA8C64" w14:textId="77777777" w:rsidR="007E703C" w:rsidRDefault="007E70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ABBD4" w14:textId="77777777" w:rsidR="007E703C" w:rsidRDefault="007E703C">
      <w:pPr>
        <w:spacing w:after="0" w:line="240" w:lineRule="auto"/>
      </w:pPr>
      <w:r>
        <w:separator/>
      </w:r>
    </w:p>
  </w:footnote>
  <w:footnote w:type="continuationSeparator" w:id="0">
    <w:p w14:paraId="21816B6C" w14:textId="77777777" w:rsidR="007E703C" w:rsidRDefault="007E703C">
      <w:pPr>
        <w:spacing w:after="0" w:line="240" w:lineRule="auto"/>
      </w:pPr>
      <w:r>
        <w:continuationSeparator/>
      </w:r>
    </w:p>
  </w:footnote>
  <w:footnote w:type="continuationNotice" w:id="1">
    <w:p w14:paraId="710CEF69" w14:textId="77777777" w:rsidR="007E703C" w:rsidRDefault="007E703C">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w:t>
      </w:r>
      <w:proofErr w:type="spellStart"/>
      <w:r>
        <w:t>późn</w:t>
      </w:r>
      <w:proofErr w:type="spellEnd"/>
      <w:r>
        <w:t>.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4D921DB8" w14:textId="77777777" w:rsidR="00AE756B" w:rsidRDefault="00AE756B" w:rsidP="00AE756B">
      <w:pPr>
        <w:pStyle w:val="Tekstprzypisudolnego"/>
      </w:pPr>
      <w:r>
        <w:rPr>
          <w:rStyle w:val="Odwoanieprzypisudolnego"/>
        </w:rPr>
        <w:footnoteRef/>
      </w:r>
      <w:r>
        <w:t xml:space="preserve"> Niepotrzebne skreślić</w:t>
      </w:r>
    </w:p>
  </w:footnote>
  <w:footnote w:id="6">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2166"/>
    <w:rsid w:val="0005323E"/>
    <w:rsid w:val="00054A09"/>
    <w:rsid w:val="00055E13"/>
    <w:rsid w:val="000576B2"/>
    <w:rsid w:val="000610C5"/>
    <w:rsid w:val="0006364B"/>
    <w:rsid w:val="00067E73"/>
    <w:rsid w:val="00073E9D"/>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1986"/>
    <w:rsid w:val="001941F8"/>
    <w:rsid w:val="001A282C"/>
    <w:rsid w:val="001A2F35"/>
    <w:rsid w:val="001A3DDC"/>
    <w:rsid w:val="001A5B24"/>
    <w:rsid w:val="001A67B5"/>
    <w:rsid w:val="001B43E8"/>
    <w:rsid w:val="001B4AFD"/>
    <w:rsid w:val="001B6328"/>
    <w:rsid w:val="001D15B3"/>
    <w:rsid w:val="001D2B4A"/>
    <w:rsid w:val="001D6BA5"/>
    <w:rsid w:val="001D73BC"/>
    <w:rsid w:val="001E6EDC"/>
    <w:rsid w:val="001F0E47"/>
    <w:rsid w:val="001F213E"/>
    <w:rsid w:val="001F22AF"/>
    <w:rsid w:val="001F4057"/>
    <w:rsid w:val="001F5946"/>
    <w:rsid w:val="001F5C47"/>
    <w:rsid w:val="002015DC"/>
    <w:rsid w:val="00202703"/>
    <w:rsid w:val="00202F33"/>
    <w:rsid w:val="0020567B"/>
    <w:rsid w:val="002152BD"/>
    <w:rsid w:val="00220DF4"/>
    <w:rsid w:val="00221112"/>
    <w:rsid w:val="00221B47"/>
    <w:rsid w:val="00223392"/>
    <w:rsid w:val="00233C9D"/>
    <w:rsid w:val="002344AF"/>
    <w:rsid w:val="002370CB"/>
    <w:rsid w:val="00240698"/>
    <w:rsid w:val="00251B9A"/>
    <w:rsid w:val="002553C4"/>
    <w:rsid w:val="002665B5"/>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57895"/>
    <w:rsid w:val="00362840"/>
    <w:rsid w:val="003715C9"/>
    <w:rsid w:val="00372682"/>
    <w:rsid w:val="003743C5"/>
    <w:rsid w:val="00386DF3"/>
    <w:rsid w:val="00392BF1"/>
    <w:rsid w:val="0039400A"/>
    <w:rsid w:val="00396739"/>
    <w:rsid w:val="003973DB"/>
    <w:rsid w:val="003A468E"/>
    <w:rsid w:val="003A4A4E"/>
    <w:rsid w:val="003B4D7C"/>
    <w:rsid w:val="003B6577"/>
    <w:rsid w:val="003B688A"/>
    <w:rsid w:val="003C2126"/>
    <w:rsid w:val="003C2DF7"/>
    <w:rsid w:val="003C3824"/>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56BA"/>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2773C"/>
    <w:rsid w:val="00532FE9"/>
    <w:rsid w:val="00533C83"/>
    <w:rsid w:val="00534D18"/>
    <w:rsid w:val="005356E7"/>
    <w:rsid w:val="00535F71"/>
    <w:rsid w:val="00554BFD"/>
    <w:rsid w:val="0056254B"/>
    <w:rsid w:val="00562B10"/>
    <w:rsid w:val="00566404"/>
    <w:rsid w:val="005665CE"/>
    <w:rsid w:val="00570BCE"/>
    <w:rsid w:val="00570FA4"/>
    <w:rsid w:val="00582A2B"/>
    <w:rsid w:val="00586ABB"/>
    <w:rsid w:val="00590D3F"/>
    <w:rsid w:val="00596877"/>
    <w:rsid w:val="005A161C"/>
    <w:rsid w:val="005A1CAF"/>
    <w:rsid w:val="005A3F77"/>
    <w:rsid w:val="005A4783"/>
    <w:rsid w:val="005A6EA2"/>
    <w:rsid w:val="005B2A7E"/>
    <w:rsid w:val="005C1494"/>
    <w:rsid w:val="005C48A6"/>
    <w:rsid w:val="005C5CEC"/>
    <w:rsid w:val="005D16E5"/>
    <w:rsid w:val="005D6339"/>
    <w:rsid w:val="005D6D74"/>
    <w:rsid w:val="005E42E5"/>
    <w:rsid w:val="005E5391"/>
    <w:rsid w:val="005E7308"/>
    <w:rsid w:val="005F0109"/>
    <w:rsid w:val="005F1E30"/>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2AF4"/>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45E"/>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02CB"/>
    <w:rsid w:val="007E1752"/>
    <w:rsid w:val="007E1ED8"/>
    <w:rsid w:val="007E1EFA"/>
    <w:rsid w:val="007E3103"/>
    <w:rsid w:val="007E703C"/>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65B"/>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8F1DAF"/>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1B9E"/>
    <w:rsid w:val="00B53D9F"/>
    <w:rsid w:val="00B54335"/>
    <w:rsid w:val="00B546A1"/>
    <w:rsid w:val="00B55ED1"/>
    <w:rsid w:val="00B605D8"/>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0DA7"/>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419D"/>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11E5"/>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12163</Words>
  <Characters>72983</Characters>
  <Application>Microsoft Office Word</Application>
  <DocSecurity>0</DocSecurity>
  <Lines>608</Lines>
  <Paragraphs>169</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3</cp:revision>
  <cp:lastPrinted>2025-06-25T11:19:00Z</cp:lastPrinted>
  <dcterms:created xsi:type="dcterms:W3CDTF">2026-03-29T18:43:00Z</dcterms:created>
  <dcterms:modified xsi:type="dcterms:W3CDTF">2026-03-29T18:44:00Z</dcterms:modified>
</cp:coreProperties>
</file>